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6D767600" w:rsidR="00977186" w:rsidRDefault="00000000" w:rsidP="002C694D">
      <w:pPr>
        <w:pStyle w:val="Standard"/>
      </w:pPr>
      <w:r>
        <w:rPr>
          <w:rFonts w:ascii="Liberation Serif" w:hAnsi="Liberation Serif"/>
          <w:b/>
          <w:color w:val="000000"/>
        </w:rPr>
        <w:t>ZO</w:t>
      </w:r>
      <w:r w:rsidR="00D018E0">
        <w:rPr>
          <w:rFonts w:ascii="Liberation Serif" w:hAnsi="Liberation Serif"/>
          <w:b/>
          <w:color w:val="000000"/>
        </w:rPr>
        <w:t>D/0</w:t>
      </w:r>
      <w:r w:rsidR="0030782F">
        <w:rPr>
          <w:rFonts w:ascii="Liberation Serif" w:hAnsi="Liberation Serif"/>
          <w:b/>
          <w:color w:val="000000"/>
        </w:rPr>
        <w:t>4</w:t>
      </w:r>
      <w:r w:rsidR="00D018E0">
        <w:rPr>
          <w:rFonts w:ascii="Liberation Serif" w:hAnsi="Liberation Serif"/>
          <w:b/>
          <w:color w:val="000000"/>
        </w:rPr>
        <w:t>/26</w:t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  <w:t xml:space="preserve">   </w:t>
      </w:r>
      <w:proofErr w:type="spellStart"/>
      <w:r>
        <w:rPr>
          <w:rFonts w:ascii="Liberation Serif" w:hAnsi="Liberation Serif"/>
          <w:b/>
          <w:color w:val="000000"/>
        </w:rPr>
        <w:t>Załącznik</w:t>
      </w:r>
      <w:proofErr w:type="spellEnd"/>
      <w:r>
        <w:rPr>
          <w:rFonts w:ascii="Liberation Serif" w:hAnsi="Liberation Serif"/>
          <w:b/>
          <w:color w:val="000000"/>
        </w:rPr>
        <w:t xml:space="preserve"> nr 1</w:t>
      </w:r>
    </w:p>
    <w:p w14:paraId="06AD4803" w14:textId="77777777" w:rsidR="00977186" w:rsidRDefault="00977186" w:rsidP="002C694D">
      <w:pPr>
        <w:pStyle w:val="Standard"/>
        <w:rPr>
          <w:rFonts w:ascii="Liberation Serif" w:hAnsi="Liberation Serif"/>
          <w:b/>
          <w:color w:val="000000"/>
        </w:rPr>
      </w:pPr>
    </w:p>
    <w:p w14:paraId="40B04FD7" w14:textId="77777777" w:rsidR="00977186" w:rsidRDefault="00000000" w:rsidP="002C694D">
      <w:pPr>
        <w:pStyle w:val="Standard"/>
        <w:jc w:val="center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F O R M U L A R Z     O F E R T Y</w:t>
      </w:r>
    </w:p>
    <w:p w14:paraId="46F3C026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101F51DE" w14:textId="77777777" w:rsidR="00977186" w:rsidRDefault="00000000" w:rsidP="002C694D">
      <w:pPr>
        <w:pStyle w:val="Standard"/>
        <w:ind w:firstLine="708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</w:rPr>
        <w:t xml:space="preserve">______ </w:t>
      </w:r>
      <w:proofErr w:type="spellStart"/>
      <w:r>
        <w:rPr>
          <w:rFonts w:ascii="Liberation Serif" w:hAnsi="Liberation Serif"/>
          <w:color w:val="000000"/>
          <w:sz w:val="21"/>
          <w:szCs w:val="21"/>
        </w:rPr>
        <w:t>dnia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___________</w:t>
      </w:r>
    </w:p>
    <w:p w14:paraId="1C945FE2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032F175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______________________________</w:t>
      </w:r>
    </w:p>
    <w:p w14:paraId="409F9EA7" w14:textId="77777777" w:rsidR="00977186" w:rsidRDefault="00000000" w:rsidP="002C694D">
      <w:pPr>
        <w:pStyle w:val="Standard"/>
        <w:spacing w:line="480" w:lineRule="auto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(</w:t>
      </w:r>
      <w:proofErr w:type="spellStart"/>
      <w:r>
        <w:rPr>
          <w:color w:val="000000"/>
          <w:sz w:val="21"/>
          <w:szCs w:val="21"/>
        </w:rPr>
        <w:t>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 firmowa Wykonawcy)</w:t>
      </w:r>
    </w:p>
    <w:p w14:paraId="469647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 </w:t>
      </w:r>
    </w:p>
    <w:p w14:paraId="0E2FF100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NIP __________________________</w:t>
      </w:r>
    </w:p>
    <w:p w14:paraId="603D407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28DF59FE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REGON _______________________</w:t>
      </w:r>
    </w:p>
    <w:p w14:paraId="1B8C3EAA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6E4CCDF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proofErr w:type="spellStart"/>
      <w:r>
        <w:rPr>
          <w:rFonts w:ascii="Liberation Serif" w:hAnsi="Liberation Serif"/>
          <w:color w:val="000000"/>
          <w:sz w:val="21"/>
          <w:szCs w:val="21"/>
        </w:rPr>
        <w:t>adres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e-mail ____________________</w:t>
      </w:r>
    </w:p>
    <w:p w14:paraId="1387084D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3E563E06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Nr tel. ________________________</w:t>
      </w:r>
    </w:p>
    <w:p w14:paraId="72BA2C43" w14:textId="77777777" w:rsidR="00D018E0" w:rsidRPr="000F4156" w:rsidRDefault="00000000" w:rsidP="00D018E0">
      <w:pPr>
        <w:pStyle w:val="Standard"/>
        <w:jc w:val="both"/>
        <w:rPr>
          <w:rFonts w:cs="Times New Roman"/>
          <w:color w:val="000000"/>
          <w:sz w:val="22"/>
          <w:szCs w:val="22"/>
        </w:rPr>
      </w:pPr>
      <w:r>
        <w:rPr>
          <w:rFonts w:ascii="Liberation Serif" w:hAnsi="Liberation Serif"/>
          <w:color w:val="000000"/>
        </w:rPr>
        <w:t xml:space="preserve">    </w:t>
      </w:r>
    </w:p>
    <w:p w14:paraId="48895B6B" w14:textId="77777777" w:rsidR="0030782F" w:rsidRDefault="0030782F" w:rsidP="0030782F">
      <w:pPr>
        <w:pStyle w:val="Nagwek1"/>
        <w:ind w:firstLine="0"/>
        <w:rPr>
          <w:color w:val="000000"/>
          <w:sz w:val="22"/>
          <w:szCs w:val="22"/>
        </w:rPr>
      </w:pPr>
    </w:p>
    <w:p w14:paraId="5B22874E" w14:textId="6EEB24EA" w:rsidR="00977186" w:rsidRPr="0030782F" w:rsidRDefault="00000000" w:rsidP="0030782F">
      <w:pPr>
        <w:pStyle w:val="Nagwek1"/>
        <w:numPr>
          <w:ilvl w:val="0"/>
          <w:numId w:val="7"/>
        </w:numPr>
        <w:spacing w:line="360" w:lineRule="auto"/>
        <w:rPr>
          <w:b w:val="0"/>
          <w:bCs/>
          <w:sz w:val="22"/>
          <w:szCs w:val="22"/>
        </w:rPr>
      </w:pPr>
      <w:r w:rsidRPr="0030782F">
        <w:rPr>
          <w:b w:val="0"/>
          <w:bCs/>
          <w:color w:val="000000"/>
          <w:sz w:val="22"/>
          <w:szCs w:val="22"/>
        </w:rPr>
        <w:t xml:space="preserve">Nawiązując do zapytania </w:t>
      </w:r>
      <w:r w:rsidRPr="0030782F">
        <w:rPr>
          <w:b w:val="0"/>
          <w:bCs/>
          <w:sz w:val="22"/>
          <w:szCs w:val="22"/>
        </w:rPr>
        <w:t>ofertowego</w:t>
      </w:r>
      <w:r w:rsidR="002C694D" w:rsidRPr="0030782F">
        <w:rPr>
          <w:b w:val="0"/>
          <w:bCs/>
          <w:sz w:val="22"/>
          <w:szCs w:val="22"/>
        </w:rPr>
        <w:t xml:space="preserve"> </w:t>
      </w:r>
      <w:r w:rsidR="0030782F" w:rsidRPr="0030782F">
        <w:rPr>
          <w:b w:val="0"/>
          <w:bCs/>
          <w:sz w:val="22"/>
          <w:szCs w:val="22"/>
          <w:shd w:val="clear" w:color="auto" w:fill="FFFFFF"/>
        </w:rPr>
        <w:t xml:space="preserve">na doposażenie w aparaturę i sprzęt medyczny dla oddziału wewnętrznego SP ZOZ Oborniki </w:t>
      </w:r>
      <w:r w:rsidRPr="0030782F">
        <w:rPr>
          <w:b w:val="0"/>
          <w:bCs/>
          <w:color w:val="000000"/>
          <w:sz w:val="22"/>
          <w:szCs w:val="22"/>
        </w:rPr>
        <w:t>oferuję przedmiot zamówienia w wysokości :</w:t>
      </w:r>
    </w:p>
    <w:p w14:paraId="56AD915A" w14:textId="77777777" w:rsidR="00977186" w:rsidRDefault="00977186" w:rsidP="002C694D">
      <w:pPr>
        <w:pStyle w:val="Standard"/>
        <w:ind w:hanging="992"/>
        <w:jc w:val="both"/>
        <w:rPr>
          <w:rFonts w:ascii="Liberation Serif" w:hAnsi="Liberation Serif"/>
          <w:color w:val="00000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 w:rsidTr="002C694D">
        <w:trPr>
          <w:trHeight w:val="534"/>
        </w:trPr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0B138FAB" w:rsidR="00977186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  <w:r w:rsidR="007C0BEF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7C0BEF">
              <w:rPr>
                <w:b/>
                <w:bCs/>
                <w:sz w:val="22"/>
                <w:szCs w:val="22"/>
              </w:rPr>
              <w:t>Pakiet</w:t>
            </w:r>
            <w:proofErr w:type="spellEnd"/>
            <w:r w:rsidR="007C0BEF">
              <w:rPr>
                <w:b/>
                <w:bCs/>
                <w:sz w:val="22"/>
                <w:szCs w:val="22"/>
              </w:rPr>
              <w:t xml:space="preserve"> nr …)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F5324" w14:textId="454C7F7C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2C76F" w14:textId="3D9BA8C6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977186" w14:paraId="26F78EAF" w14:textId="77777777" w:rsidTr="002C694D"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6DA2B" w14:textId="087B579C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5C7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1231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3442E66F" w14:textId="59467423" w:rsidR="00BE1669" w:rsidRPr="0030782F" w:rsidRDefault="00BE1669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  <w:rPr>
          <w:b/>
          <w:bCs/>
        </w:rPr>
      </w:pP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Wykonawca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udziela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gwarancji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na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przedmiot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umowy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na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okres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r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…........ </w:t>
      </w:r>
      <w:proofErr w:type="spellStart"/>
      <w:r w:rsidRPr="0030782F">
        <w:rPr>
          <w:b/>
          <w:bCs/>
          <w:color w:val="000000"/>
          <w:sz w:val="22"/>
          <w:szCs w:val="22"/>
          <w:shd w:val="clear" w:color="auto" w:fill="FFFFFF"/>
        </w:rPr>
        <w:t>miesięcy</w:t>
      </w:r>
      <w:proofErr w:type="spellEnd"/>
      <w:r w:rsidRPr="0030782F">
        <w:rPr>
          <w:b/>
          <w:bCs/>
          <w:color w:val="000000"/>
          <w:sz w:val="22"/>
          <w:szCs w:val="22"/>
          <w:shd w:val="clear" w:color="auto" w:fill="FFFFFF"/>
        </w:rPr>
        <w:t>.</w:t>
      </w:r>
    </w:p>
    <w:p w14:paraId="4CCEB07E" w14:textId="342146C4" w:rsidR="00BE1669" w:rsidRPr="0030782F" w:rsidRDefault="00086840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</w:pPr>
      <w:r w:rsidRPr="0030782F">
        <w:rPr>
          <w:color w:val="000000"/>
          <w:sz w:val="22"/>
          <w:szCs w:val="22"/>
          <w:shd w:val="clear" w:color="auto" w:fill="FFFFFF"/>
        </w:rPr>
        <w:t xml:space="preserve">Termin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dostawy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sprzętu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do 6 </w:t>
      </w:r>
      <w:proofErr w:type="spellStart"/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>tygodni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od </w:t>
      </w:r>
      <w:proofErr w:type="spellStart"/>
      <w:r w:rsidR="0030782F" w:rsidRPr="0030782F">
        <w:rPr>
          <w:color w:val="000000"/>
          <w:sz w:val="22"/>
          <w:szCs w:val="22"/>
          <w:shd w:val="clear" w:color="auto" w:fill="FFFFFF"/>
        </w:rPr>
        <w:t>dnia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30782F" w:rsidRPr="0030782F">
        <w:rPr>
          <w:color w:val="000000"/>
          <w:sz w:val="22"/>
          <w:szCs w:val="22"/>
          <w:shd w:val="clear" w:color="auto" w:fill="FFFFFF"/>
        </w:rPr>
        <w:t>podpisania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30782F" w:rsidRPr="0030782F">
        <w:rPr>
          <w:color w:val="000000"/>
          <w:sz w:val="22"/>
          <w:szCs w:val="22"/>
          <w:shd w:val="clear" w:color="auto" w:fill="FFFFFF"/>
        </w:rPr>
        <w:t>umowy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. </w:t>
      </w:r>
    </w:p>
    <w:p w14:paraId="7D390331" w14:textId="7A6C9FFF" w:rsidR="002C694D" w:rsidRPr="002C694D" w:rsidRDefault="002C694D" w:rsidP="0030782F">
      <w:pPr>
        <w:pStyle w:val="Tekstpodstawowy24"/>
        <w:numPr>
          <w:ilvl w:val="0"/>
          <w:numId w:val="7"/>
        </w:numPr>
        <w:spacing w:line="360" w:lineRule="auto"/>
        <w:rPr>
          <w:sz w:val="22"/>
          <w:szCs w:val="22"/>
        </w:rPr>
      </w:pPr>
      <w:r w:rsidRPr="005D5418">
        <w:rPr>
          <w:sz w:val="22"/>
          <w:szCs w:val="22"/>
        </w:rPr>
        <w:t xml:space="preserve">Oświadczamy, że przedmiot zamówienia zrealizujemy </w:t>
      </w:r>
      <w:r w:rsidRPr="005D5418">
        <w:rPr>
          <w:b/>
          <w:sz w:val="22"/>
          <w:szCs w:val="22"/>
        </w:rPr>
        <w:t>bez udziału podwykonawców</w:t>
      </w:r>
      <w:r w:rsidRPr="005D5418">
        <w:rPr>
          <w:sz w:val="22"/>
          <w:szCs w:val="22"/>
        </w:rPr>
        <w:t xml:space="preserve">** / </w:t>
      </w:r>
      <w:r w:rsidRPr="005D5418">
        <w:rPr>
          <w:b/>
          <w:sz w:val="22"/>
          <w:szCs w:val="22"/>
        </w:rPr>
        <w:t>z udziałem następujących podwykonawców**</w:t>
      </w:r>
    </w:p>
    <w:tbl>
      <w:tblPr>
        <w:tblW w:w="0" w:type="auto"/>
        <w:tblInd w:w="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4286"/>
      </w:tblGrid>
      <w:tr w:rsidR="002C694D" w14:paraId="423666D9" w14:textId="77777777" w:rsidTr="0044056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3C5EBF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0B874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506F2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 xml:space="preserve">Firmy (nazwa) podwykonawcy </w:t>
            </w:r>
          </w:p>
          <w:p w14:paraId="73C40666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2C694D" w14:paraId="266EFBD9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C146CF9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6A553A3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6837C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2A05B694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0AC07878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4DA55C2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8B5DE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0F1FB748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83A16B2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78576B8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83255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</w:tbl>
    <w:p w14:paraId="4EC6F4CF" w14:textId="77777777" w:rsidR="002C694D" w:rsidRDefault="002C694D" w:rsidP="002C694D">
      <w:pPr>
        <w:pStyle w:val="Tekstpodstawowy24"/>
        <w:rPr>
          <w:szCs w:val="24"/>
        </w:rPr>
      </w:pPr>
    </w:p>
    <w:p w14:paraId="41AA971F" w14:textId="77777777" w:rsidR="002C694D" w:rsidRPr="002C694D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2C694D">
        <w:rPr>
          <w:sz w:val="22"/>
          <w:szCs w:val="22"/>
        </w:rPr>
        <w:t>**Oświadczamy, że</w:t>
      </w:r>
      <w:r w:rsidRPr="002C694D">
        <w:rPr>
          <w:b/>
          <w:sz w:val="22"/>
          <w:szCs w:val="22"/>
        </w:rPr>
        <w:t xml:space="preserve"> polegamy </w:t>
      </w:r>
      <w:r w:rsidRPr="002C694D">
        <w:rPr>
          <w:sz w:val="22"/>
          <w:szCs w:val="22"/>
        </w:rPr>
        <w:t>na zdolnościach lub sytuacji innych podmiotów w celu potwierdzenia spełniania warunków udziału w postępowaniu, w następującym zakresie:</w:t>
      </w:r>
    </w:p>
    <w:p w14:paraId="487445A5" w14:textId="24B2D492" w:rsidR="002C694D" w:rsidRPr="002C694D" w:rsidRDefault="000F4156" w:rsidP="002C694D">
      <w:pPr>
        <w:pStyle w:val="Tekstpodstawowy24"/>
        <w:spacing w:line="360" w:lineRule="auto"/>
        <w:rPr>
          <w:sz w:val="22"/>
          <w:szCs w:val="22"/>
        </w:rPr>
      </w:pPr>
      <w:r>
        <w:rPr>
          <w:kern w:val="2"/>
          <w:sz w:val="22"/>
          <w:szCs w:val="22"/>
        </w:rPr>
        <w:t xml:space="preserve">       </w:t>
      </w:r>
      <w:r w:rsidR="002C694D" w:rsidRPr="002C694D">
        <w:rPr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2C694D" w:rsidRPr="002C694D">
        <w:rPr>
          <w:b/>
          <w:sz w:val="22"/>
          <w:szCs w:val="22"/>
        </w:rPr>
        <w:t xml:space="preserve"> </w:t>
      </w:r>
    </w:p>
    <w:p w14:paraId="27EF7370" w14:textId="77777777" w:rsidR="000F4156" w:rsidRPr="000F4156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2C694D">
        <w:rPr>
          <w:iCs/>
          <w:sz w:val="22"/>
          <w:szCs w:val="22"/>
        </w:rPr>
        <w:t>Oświadczamy, iż zapoznaliśmy się ze wzorem umowy i akceptujemy zawarte w nim warunki.</w:t>
      </w:r>
    </w:p>
    <w:p w14:paraId="0B3B3B91" w14:textId="666E1383" w:rsidR="000F4156" w:rsidRPr="000F4156" w:rsidRDefault="000F4156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0F4156">
        <w:rPr>
          <w:sz w:val="21"/>
          <w:szCs w:val="21"/>
          <w:lang w:eastAsia="pl-PL"/>
        </w:rPr>
        <w:t>Termin płatności: należność zostanie uregulowana w terminie do 30 dni od dnia podpisania protokołu odbioru oraz poprawnie wystawionej faktury.</w:t>
      </w:r>
    </w:p>
    <w:p w14:paraId="601B0863" w14:textId="74767044" w:rsidR="00E10F94" w:rsidRPr="00BE1669" w:rsidRDefault="00000000" w:rsidP="00BE1669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w cenie zostały uwzględnione wszystkie koszty wykonania usługi i nie ulegną wzrostowi do końca trwania umowy.</w:t>
      </w:r>
    </w:p>
    <w:p w14:paraId="5FBEC443" w14:textId="14E55BB3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lastRenderedPageBreak/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uważam się za związanych niniejszą ofertą przez okres 20 dni od daty otwarcia.</w:t>
      </w:r>
    </w:p>
    <w:p w14:paraId="3783FA13" w14:textId="7222D7C6" w:rsidR="002C694D" w:rsidRPr="00086840" w:rsidRDefault="00000000" w:rsidP="00086840">
      <w:pPr>
        <w:pStyle w:val="Standard"/>
        <w:numPr>
          <w:ilvl w:val="0"/>
          <w:numId w:val="5"/>
        </w:numPr>
        <w:tabs>
          <w:tab w:val="left" w:pos="526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uzyskałem konieczne informacje potrzebne do przygotowania oferty, zapoznałem się projektem umowy i nie wnoszę żadnych zastrzeżeń.</w:t>
      </w:r>
    </w:p>
    <w:p w14:paraId="1CF11240" w14:textId="5D1D7395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440"/>
        </w:tabs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Oświadczam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,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że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wypełniłem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obowiązki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informacyjne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przewidziane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w </w:t>
      </w:r>
      <w:r w:rsidRPr="002C694D">
        <w:rPr>
          <w:rFonts w:eastAsia="Times New Roman" w:cs="Times New Roman"/>
          <w:sz w:val="22"/>
          <w:szCs w:val="22"/>
        </w:rPr>
        <w:t>art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. 13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art. 14 RODO</w:t>
      </w:r>
      <w:r w:rsidRPr="002C694D">
        <w:rPr>
          <w:rFonts w:eastAsia="Times New Roman" w:cs="Times New Roman"/>
          <w:sz w:val="22"/>
          <w:szCs w:val="22"/>
          <w:vertAlign w:val="superscript"/>
        </w:rPr>
        <w:t>1</w:t>
      </w:r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wobec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osób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fizycznych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, od </w:t>
      </w:r>
      <w:proofErr w:type="spellStart"/>
      <w:r w:rsidRPr="002C694D">
        <w:rPr>
          <w:rFonts w:eastAsia="Times New Roman" w:cs="Times New Roman"/>
          <w:sz w:val="22"/>
          <w:szCs w:val="22"/>
        </w:rPr>
        <w:t>których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dane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osobowe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bezpośrednio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pozyskałem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celu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ubiegania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się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r w:rsidRPr="002C694D">
        <w:rPr>
          <w:rFonts w:eastAsia="Times New Roman" w:cs="Times New Roman"/>
          <w:sz w:val="22"/>
          <w:szCs w:val="22"/>
        </w:rPr>
        <w:tab/>
        <w:t xml:space="preserve">o </w:t>
      </w:r>
      <w:proofErr w:type="spellStart"/>
      <w:r w:rsidRPr="002C694D">
        <w:rPr>
          <w:rFonts w:eastAsia="Times New Roman" w:cs="Times New Roman"/>
          <w:sz w:val="22"/>
          <w:szCs w:val="22"/>
        </w:rPr>
        <w:t>udzielenie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zamówienia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publicznego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niniejszym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postępowaniu.</w:t>
      </w:r>
      <w:r w:rsidRPr="002C694D">
        <w:rPr>
          <w:rFonts w:eastAsia="Times New Roman" w:cs="Times New Roman"/>
          <w:sz w:val="22"/>
          <w:szCs w:val="22"/>
          <w:vertAlign w:val="superscript"/>
        </w:rPr>
        <w:t>2</w:t>
      </w:r>
    </w:p>
    <w:p w14:paraId="6755D626" w14:textId="77777777" w:rsidR="00977186" w:rsidRDefault="00000000" w:rsidP="002C694D">
      <w:pPr>
        <w:pStyle w:val="WW-Domylnie"/>
        <w:spacing w:line="360" w:lineRule="auto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 w:rsidP="002C694D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</w:rPr>
        <w:t xml:space="preserve">1 </w:t>
      </w:r>
      <w:r>
        <w:rPr>
          <w:color w:val="000000"/>
          <w:sz w:val="16"/>
          <w:szCs w:val="16"/>
          <w:vertAlign w:val="superscript"/>
        </w:rPr>
        <w:tab/>
      </w:r>
      <w:proofErr w:type="spellStart"/>
      <w:r>
        <w:rPr>
          <w:i/>
          <w:iCs/>
          <w:color w:val="000000"/>
          <w:sz w:val="16"/>
          <w:szCs w:val="16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>ądzenie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</w:rPr>
        <w:t>119 z 04.05.2016, str. 1).</w:t>
      </w:r>
    </w:p>
    <w:p w14:paraId="5E45C0D5" w14:textId="77777777" w:rsidR="00977186" w:rsidRDefault="00000000" w:rsidP="002C694D">
      <w:pPr>
        <w:pStyle w:val="Standard"/>
        <w:tabs>
          <w:tab w:val="left" w:pos="305"/>
        </w:tabs>
        <w:ind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 xml:space="preserve">W </w:t>
      </w:r>
      <w:proofErr w:type="spellStart"/>
      <w:r>
        <w:rPr>
          <w:i/>
          <w:iCs/>
          <w:color w:val="000000"/>
          <w:sz w:val="16"/>
          <w:szCs w:val="16"/>
        </w:rPr>
        <w:t>przypadku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gdy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wykonawca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przekazuje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danych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osobowych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innych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7297A888" w14:textId="77777777" w:rsidR="00E10F94" w:rsidRDefault="00E10F94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400D746C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5F383158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09C9DC35" w14:textId="77777777" w:rsidR="00977186" w:rsidRDefault="00977186" w:rsidP="002C694D">
      <w:pPr>
        <w:pStyle w:val="Standard"/>
        <w:tabs>
          <w:tab w:val="left" w:pos="566"/>
        </w:tabs>
        <w:ind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30481F2A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 </w:t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 xml:space="preserve">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55E1960C" w:rsidR="00977186" w:rsidRDefault="00000000" w:rsidP="002C694D">
      <w:pPr>
        <w:pStyle w:val="Standard"/>
      </w:pP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 w:rsidR="002C694D">
        <w:rPr>
          <w:rFonts w:ascii="Liberation Serif" w:hAnsi="Liberation Serif"/>
          <w:i/>
          <w:iCs/>
          <w:color w:val="000000"/>
          <w:sz w:val="18"/>
          <w:szCs w:val="18"/>
        </w:rPr>
        <w:tab/>
        <w:t xml:space="preserve">  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Podpis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osoby upoważnionej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do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reprezentowania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firmy</w:t>
      </w:r>
      <w:proofErr w:type="spellEnd"/>
    </w:p>
    <w:p w14:paraId="6503B43E" w14:textId="77777777" w:rsidR="00977186" w:rsidRDefault="00000000" w:rsidP="002C694D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ab/>
      </w:r>
    </w:p>
    <w:sectPr w:rsidR="00977186" w:rsidSect="002C694D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5D0E" w14:textId="77777777" w:rsidR="00930924" w:rsidRDefault="00930924">
      <w:r>
        <w:separator/>
      </w:r>
    </w:p>
  </w:endnote>
  <w:endnote w:type="continuationSeparator" w:id="0">
    <w:p w14:paraId="51F8EAB4" w14:textId="77777777" w:rsidR="00930924" w:rsidRDefault="0093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89359"/>
      <w:docPartObj>
        <w:docPartGallery w:val="Page Numbers (Bottom of Page)"/>
        <w:docPartUnique/>
      </w:docPartObj>
    </w:sdtPr>
    <w:sdtContent>
      <w:p w14:paraId="4DE3DFCD" w14:textId="4565D945" w:rsidR="002C694D" w:rsidRDefault="002C694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7F8E591" w14:textId="77777777" w:rsidR="002C694D" w:rsidRDefault="002C6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DA5F4" w14:textId="77777777" w:rsidR="00930924" w:rsidRDefault="00930924">
      <w:r>
        <w:rPr>
          <w:color w:val="000000"/>
        </w:rPr>
        <w:ptab w:relativeTo="margin" w:alignment="center" w:leader="none"/>
      </w:r>
    </w:p>
  </w:footnote>
  <w:footnote w:type="continuationSeparator" w:id="0">
    <w:p w14:paraId="58FF90B4" w14:textId="77777777" w:rsidR="00930924" w:rsidRDefault="0093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505A" w14:textId="4F383EDB" w:rsidR="00E10F94" w:rsidRDefault="00D018E0">
    <w:pPr>
      <w:pStyle w:val="Nagwek"/>
    </w:pPr>
    <w:r w:rsidRPr="00E11D59">
      <w:rPr>
        <w:noProof/>
      </w:rPr>
      <w:drawing>
        <wp:inline distT="0" distB="0" distL="0" distR="0" wp14:anchorId="3BD02B54" wp14:editId="7024CB52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0F94">
      <w:rPr>
        <w:noProof/>
      </w:rPr>
      <w:drawing>
        <wp:anchor distT="0" distB="0" distL="114300" distR="114300" simplePos="0" relativeHeight="251659264" behindDoc="1" locked="0" layoutInCell="0" allowOverlap="1" wp14:anchorId="1A1DA62B" wp14:editId="2AB38121">
          <wp:simplePos x="0" y="0"/>
          <wp:positionH relativeFrom="margin">
            <wp:posOffset>236220</wp:posOffset>
          </wp:positionH>
          <wp:positionV relativeFrom="topMargin">
            <wp:align>bottom</wp:align>
          </wp:positionV>
          <wp:extent cx="5760720" cy="692150"/>
          <wp:effectExtent l="0" t="0" r="0" b="0"/>
          <wp:wrapNone/>
          <wp:docPr id="201047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 w:val="0"/>
        <w:i w:val="0"/>
        <w:iCs w:val="0"/>
        <w:sz w:val="20"/>
        <w:szCs w:val="20"/>
        <w:highlight w:val="whit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Mangal"/>
        <w:b w:val="0"/>
        <w:bCs/>
        <w:color w:val="000000"/>
        <w:spacing w:val="-6"/>
        <w:kern w:val="2"/>
        <w:sz w:val="24"/>
        <w:szCs w:val="24"/>
        <w:lang w:eastAsia="hi-IN" w:bidi="hi-I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1"/>
        <w:szCs w:val="21"/>
        <w:lang w:val="en-U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lang w:val="en-US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val="en-US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lang w:val="en-US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val="en-US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lang w:val="en-US"/>
      </w:rPr>
    </w:lvl>
  </w:abstractNum>
  <w:abstractNum w:abstractNumId="3" w15:restartNumberingAfterBreak="0">
    <w:nsid w:val="33632DC6"/>
    <w:multiLevelType w:val="hybridMultilevel"/>
    <w:tmpl w:val="D772F3AE"/>
    <w:lvl w:ilvl="0" w:tplc="219A90B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02127C0"/>
    <w:multiLevelType w:val="hybridMultilevel"/>
    <w:tmpl w:val="3ACADDEA"/>
    <w:lvl w:ilvl="0" w:tplc="C14CFEFE">
      <w:start w:val="1"/>
      <w:numFmt w:val="upperRoman"/>
      <w:lvlText w:val="%1."/>
      <w:lvlJc w:val="righ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3C1F7B"/>
    <w:multiLevelType w:val="hybridMultilevel"/>
    <w:tmpl w:val="7FD81298"/>
    <w:lvl w:ilvl="0" w:tplc="9DCAF0B8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693343">
    <w:abstractNumId w:val="4"/>
  </w:num>
  <w:num w:numId="2" w16cid:durableId="718239734">
    <w:abstractNumId w:val="1"/>
  </w:num>
  <w:num w:numId="3" w16cid:durableId="818958512">
    <w:abstractNumId w:val="3"/>
  </w:num>
  <w:num w:numId="4" w16cid:durableId="1509252654">
    <w:abstractNumId w:val="2"/>
  </w:num>
  <w:num w:numId="5" w16cid:durableId="539900520">
    <w:abstractNumId w:val="5"/>
  </w:num>
  <w:num w:numId="6" w16cid:durableId="339770610">
    <w:abstractNumId w:val="0"/>
  </w:num>
  <w:num w:numId="7" w16cid:durableId="6154794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86"/>
    <w:rsid w:val="00076473"/>
    <w:rsid w:val="00086840"/>
    <w:rsid w:val="000E08B2"/>
    <w:rsid w:val="000F4156"/>
    <w:rsid w:val="0012026E"/>
    <w:rsid w:val="002C694D"/>
    <w:rsid w:val="0030782F"/>
    <w:rsid w:val="0037217E"/>
    <w:rsid w:val="004B46F1"/>
    <w:rsid w:val="004F03E4"/>
    <w:rsid w:val="0061626D"/>
    <w:rsid w:val="006E46CC"/>
    <w:rsid w:val="007550B6"/>
    <w:rsid w:val="007C0BEF"/>
    <w:rsid w:val="008E7E06"/>
    <w:rsid w:val="00930924"/>
    <w:rsid w:val="00977186"/>
    <w:rsid w:val="00AE500B"/>
    <w:rsid w:val="00BA1D52"/>
    <w:rsid w:val="00BC5BA6"/>
    <w:rsid w:val="00BE1669"/>
    <w:rsid w:val="00C25D9A"/>
    <w:rsid w:val="00C43940"/>
    <w:rsid w:val="00D018E0"/>
    <w:rsid w:val="00D53973"/>
    <w:rsid w:val="00DE1C2E"/>
    <w:rsid w:val="00E10242"/>
    <w:rsid w:val="00E10F94"/>
    <w:rsid w:val="00E5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0782F"/>
    <w:pPr>
      <w:keepNext/>
      <w:widowControl/>
      <w:autoSpaceDN/>
      <w:ind w:firstLine="1418"/>
      <w:textAlignment w:val="auto"/>
      <w:outlineLvl w:val="0"/>
    </w:pPr>
    <w:rPr>
      <w:rFonts w:eastAsia="Times New Roman" w:cs="Times New Roman"/>
      <w:b/>
      <w:kern w:val="0"/>
      <w:sz w:val="20"/>
      <w:szCs w:val="20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qFormat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customStyle="1" w:styleId="Domylnaczcionkaakapitu1">
    <w:name w:val="Domyślna czcionka akapitu1"/>
    <w:rsid w:val="002C694D"/>
  </w:style>
  <w:style w:type="paragraph" w:customStyle="1" w:styleId="Zawartotabeli">
    <w:name w:val="Zawartość tabeli"/>
    <w:basedOn w:val="Normalny"/>
    <w:rsid w:val="002C694D"/>
    <w:pPr>
      <w:widowControl/>
      <w:suppressLineNumbers/>
      <w:autoSpaceDN/>
      <w:textAlignment w:val="auto"/>
    </w:pPr>
    <w:rPr>
      <w:rFonts w:eastAsia="Times New Roman" w:cs="Times New Roman"/>
      <w:kern w:val="0"/>
      <w:lang w:val="pl-PL" w:eastAsia="zh-CN" w:bidi="ar-SA"/>
    </w:rPr>
  </w:style>
  <w:style w:type="paragraph" w:customStyle="1" w:styleId="Tekstpodstawowy24">
    <w:name w:val="Tekst podstawowy 24"/>
    <w:basedOn w:val="Normalny"/>
    <w:rsid w:val="002C694D"/>
    <w:pPr>
      <w:widowControl/>
      <w:autoSpaceDE w:val="0"/>
      <w:autoSpaceDN/>
      <w:jc w:val="both"/>
      <w:textAlignment w:val="auto"/>
    </w:pPr>
    <w:rPr>
      <w:rFonts w:eastAsia="Times New Roman" w:cs="Times New Roman"/>
      <w:color w:val="000000"/>
      <w:kern w:val="0"/>
      <w:szCs w:val="20"/>
      <w:lang w:val="pl-PL" w:eastAsia="zh-CN" w:bidi="ar-SA"/>
    </w:rPr>
  </w:style>
  <w:style w:type="paragraph" w:styleId="Akapitzlist">
    <w:name w:val="List Paragraph"/>
    <w:basedOn w:val="Normalny"/>
    <w:uiPriority w:val="34"/>
    <w:qFormat/>
    <w:rsid w:val="002C69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694D"/>
  </w:style>
  <w:style w:type="paragraph" w:styleId="Stopka">
    <w:name w:val="footer"/>
    <w:basedOn w:val="Normalny"/>
    <w:link w:val="Stopka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94D"/>
  </w:style>
  <w:style w:type="character" w:customStyle="1" w:styleId="Nagwek1Znak">
    <w:name w:val="Nagłówek 1 Znak"/>
    <w:basedOn w:val="Domylnaczcionkaakapitu"/>
    <w:link w:val="Nagwek1"/>
    <w:qFormat/>
    <w:rsid w:val="0030782F"/>
    <w:rPr>
      <w:rFonts w:eastAsia="Times New Roman" w:cs="Times New Roman"/>
      <w:b/>
      <w:kern w:val="0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23FB-4B00-44DC-86A0-395376A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12</cp:revision>
  <cp:lastPrinted>2026-03-05T07:22:00Z</cp:lastPrinted>
  <dcterms:created xsi:type="dcterms:W3CDTF">2025-04-02T08:52:00Z</dcterms:created>
  <dcterms:modified xsi:type="dcterms:W3CDTF">2026-03-18T12:26:00Z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